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1B79D" w14:textId="32D47DD5" w:rsidR="00872D60" w:rsidRPr="00C77690" w:rsidRDefault="00C77690" w:rsidP="00C77690">
      <w:pPr>
        <w:spacing w:before="98"/>
        <w:jc w:val="center"/>
        <w:rPr>
          <w:rFonts w:asciiTheme="minorHAnsi" w:hAnsiTheme="minorHAnsi" w:cstheme="minorHAnsi"/>
          <w:sz w:val="22"/>
          <w:szCs w:val="22"/>
        </w:rPr>
      </w:pPr>
      <w:r w:rsidRPr="00C77690">
        <w:rPr>
          <w:rFonts w:asciiTheme="minorHAnsi" w:hAnsiTheme="minorHAnsi" w:cstheme="minorHAnsi"/>
          <w:sz w:val="22"/>
          <w:szCs w:val="22"/>
        </w:rPr>
        <w:pict w14:anchorId="0756AF9E">
          <v:group id="_x0000_s1031" style="position:absolute;left:0;text-align:left;margin-left:30.1pt;margin-top:671.15pt;width:551.1pt;height:21.4pt;z-index:-251658240;mso-position-horizontal-relative:page;mso-position-vertical-relative:page" coordorigin="602,13423" coordsize="11022,428">
            <v:shape id="_x0000_s1034" style="position:absolute;left:11506;top:13433;width:108;height:408" coordorigin="11506,13433" coordsize="108,408" path="m11506,13841r108,l11614,13433r-108,l11506,13841xe" fillcolor="#7c6a87" stroked="f">
              <v:path arrowok="t"/>
            </v:shape>
            <v:shape id="_x0000_s1033" style="position:absolute;left:612;top:13433;width:108;height:408" coordorigin="612,13433" coordsize="108,408" path="m612,13841r108,l720,13433r-108,l612,13841xe" fillcolor="#7c6a87" stroked="f">
              <v:path arrowok="t"/>
            </v:shape>
            <v:shape id="_x0000_s1032" style="position:absolute;left:720;top:13433;width:10786;height:408" coordorigin="720,13433" coordsize="10786,408" path="m11506,13841r,-408l720,13433r,408l11506,13841xe" fillcolor="#7c6a87" stroked="f">
              <v:path arrowok="t"/>
            </v:shape>
            <w10:wrap anchorx="page" anchory="page"/>
          </v:group>
        </w:pict>
      </w:r>
      <w:r w:rsidRPr="00C77690">
        <w:rPr>
          <w:rFonts w:asciiTheme="minorHAnsi" w:hAnsiTheme="minorHAnsi" w:cstheme="minorHAnsi"/>
          <w:sz w:val="22"/>
          <w:szCs w:val="22"/>
        </w:rPr>
        <w:t>Steven Pate</w:t>
      </w:r>
    </w:p>
    <w:p w14:paraId="665DD009" w14:textId="77777777" w:rsidR="00872D60" w:rsidRPr="00C77690" w:rsidRDefault="00C77690">
      <w:pPr>
        <w:ind w:left="3096" w:right="311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z w:val="22"/>
          <w:szCs w:val="22"/>
        </w:rPr>
        <w:t>3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9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05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be</w:t>
      </w:r>
      <w:r w:rsidRPr="00C77690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C77690">
        <w:rPr>
          <w:rFonts w:asciiTheme="minorHAnsi" w:eastAsia="Cambria" w:hAnsiTheme="minorHAnsi" w:cstheme="minorHAnsi"/>
          <w:sz w:val="22"/>
          <w:szCs w:val="22"/>
        </w:rPr>
        <w:t>lle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ad •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nt P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>ea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ant,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J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8</w:t>
      </w:r>
      <w:r w:rsidRPr="00C77690">
        <w:rPr>
          <w:rFonts w:asciiTheme="minorHAnsi" w:eastAsia="Cambria" w:hAnsiTheme="minorHAnsi" w:cstheme="minorHAnsi"/>
          <w:sz w:val="22"/>
          <w:szCs w:val="22"/>
        </w:rPr>
        <w:t>7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4</w:t>
      </w:r>
      <w:r w:rsidRPr="00C77690">
        <w:rPr>
          <w:rFonts w:asciiTheme="minorHAnsi" w:eastAsia="Cambria" w:hAnsiTheme="minorHAnsi" w:cstheme="minorHAnsi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•</w:t>
      </w:r>
    </w:p>
    <w:p w14:paraId="3802C67B" w14:textId="5ED52AB6" w:rsidR="00872D60" w:rsidRPr="00C77690" w:rsidRDefault="00C77690">
      <w:pPr>
        <w:spacing w:before="1"/>
        <w:ind w:left="2309" w:right="232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z w:val="22"/>
          <w:szCs w:val="22"/>
        </w:rPr>
        <w:t>7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3</w:t>
      </w:r>
      <w:r w:rsidRPr="00C77690">
        <w:rPr>
          <w:rFonts w:asciiTheme="minorHAnsi" w:eastAsia="Cambria" w:hAnsiTheme="minorHAnsi" w:cstheme="minorHAnsi"/>
          <w:sz w:val="22"/>
          <w:szCs w:val="22"/>
        </w:rPr>
        <w:t>2.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C77690">
        <w:rPr>
          <w:rFonts w:asciiTheme="minorHAnsi" w:eastAsia="Cambria" w:hAnsiTheme="minorHAnsi" w:cstheme="minorHAnsi"/>
          <w:sz w:val="22"/>
          <w:szCs w:val="22"/>
        </w:rPr>
        <w:t>4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6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.</w:t>
      </w:r>
      <w:r w:rsidRPr="00C77690">
        <w:rPr>
          <w:rFonts w:asciiTheme="minorHAnsi" w:eastAsia="Cambria" w:hAnsiTheme="minorHAnsi" w:cstheme="minorHAnsi"/>
          <w:sz w:val="22"/>
          <w:szCs w:val="22"/>
        </w:rPr>
        <w:t>3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7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z w:val="22"/>
          <w:szCs w:val="22"/>
        </w:rPr>
        <w:t>1 •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hAnsiTheme="minorHAnsi" w:cstheme="minorHAnsi"/>
          <w:sz w:val="22"/>
          <w:szCs w:val="22"/>
        </w:rPr>
        <w:t>steven@gmail.com</w:t>
      </w:r>
    </w:p>
    <w:p w14:paraId="5D853506" w14:textId="77777777" w:rsidR="00872D60" w:rsidRPr="00C77690" w:rsidRDefault="00872D60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A5006F0" w14:textId="77777777" w:rsidR="00872D60" w:rsidRPr="00C77690" w:rsidRDefault="00C77690">
      <w:pPr>
        <w:ind w:left="3475" w:right="349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RIT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 xml:space="preserve">R 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|</w:t>
      </w:r>
      <w:r w:rsidRPr="00C77690">
        <w:rPr>
          <w:rFonts w:asciiTheme="minorHAnsi" w:eastAsia="Cambria" w:hAnsiTheme="minorHAnsi" w:cstheme="minorHAnsi"/>
          <w:b/>
          <w:spacing w:val="-1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J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OUR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LI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 xml:space="preserve">T 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|A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UT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OR</w:t>
      </w:r>
    </w:p>
    <w:p w14:paraId="4B270445" w14:textId="77777777" w:rsidR="00872D60" w:rsidRPr="00C77690" w:rsidRDefault="00C77690">
      <w:pPr>
        <w:spacing w:before="1"/>
        <w:ind w:left="3250" w:right="3266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C77690">
        <w:rPr>
          <w:rFonts w:asciiTheme="minorHAnsi" w:eastAsia="Georgia" w:hAnsiTheme="minorHAnsi" w:cstheme="minorHAnsi"/>
          <w:i/>
          <w:sz w:val="22"/>
          <w:szCs w:val="22"/>
        </w:rPr>
        <w:t>Con</w:t>
      </w:r>
      <w:r w:rsidRPr="00C77690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C77690">
        <w:rPr>
          <w:rFonts w:asciiTheme="minorHAnsi" w:eastAsia="Georgia" w:hAnsiTheme="minorHAnsi" w:cstheme="minorHAnsi"/>
          <w:i/>
          <w:sz w:val="22"/>
          <w:szCs w:val="22"/>
        </w:rPr>
        <w:t>ent Strate</w:t>
      </w:r>
      <w:r w:rsidRPr="00C77690">
        <w:rPr>
          <w:rFonts w:asciiTheme="minorHAnsi" w:eastAsia="Georgia" w:hAnsiTheme="minorHAnsi" w:cstheme="minorHAnsi"/>
          <w:i/>
          <w:spacing w:val="-1"/>
          <w:sz w:val="22"/>
          <w:szCs w:val="22"/>
        </w:rPr>
        <w:t>g</w:t>
      </w:r>
      <w:r w:rsidRPr="00C77690">
        <w:rPr>
          <w:rFonts w:asciiTheme="minorHAnsi" w:eastAsia="Georgia" w:hAnsiTheme="minorHAnsi" w:cstheme="minorHAnsi"/>
          <w:i/>
          <w:sz w:val="22"/>
          <w:szCs w:val="22"/>
        </w:rPr>
        <w:t>y •</w:t>
      </w:r>
      <w:r w:rsidRPr="00C7769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C</w:t>
      </w:r>
      <w:r w:rsidRPr="00C77690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Georgia" w:hAnsiTheme="minorHAnsi" w:cstheme="minorHAnsi"/>
          <w:i/>
          <w:sz w:val="22"/>
          <w:szCs w:val="22"/>
        </w:rPr>
        <w:t>pywriting</w:t>
      </w:r>
      <w:r w:rsidRPr="00C7769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C77690">
        <w:rPr>
          <w:rFonts w:asciiTheme="minorHAnsi" w:eastAsia="Georgia" w:hAnsiTheme="minorHAnsi" w:cstheme="minorHAnsi"/>
          <w:i/>
          <w:sz w:val="22"/>
          <w:szCs w:val="22"/>
        </w:rPr>
        <w:t>•</w:t>
      </w:r>
      <w:r w:rsidRPr="00C77690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E</w:t>
      </w:r>
      <w:r w:rsidRPr="00C77690">
        <w:rPr>
          <w:rFonts w:asciiTheme="minorHAnsi" w:eastAsia="Georgia" w:hAnsiTheme="minorHAnsi" w:cstheme="minorHAnsi"/>
          <w:i/>
          <w:spacing w:val="1"/>
          <w:sz w:val="22"/>
          <w:szCs w:val="22"/>
        </w:rPr>
        <w:t>d</w:t>
      </w:r>
      <w:r w:rsidRPr="00C77690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C77690">
        <w:rPr>
          <w:rFonts w:asciiTheme="minorHAnsi" w:eastAsia="Georgia" w:hAnsiTheme="minorHAnsi" w:cstheme="minorHAnsi"/>
          <w:i/>
          <w:spacing w:val="1"/>
          <w:sz w:val="22"/>
          <w:szCs w:val="22"/>
        </w:rPr>
        <w:t>t</w:t>
      </w:r>
      <w:r w:rsidRPr="00C77690">
        <w:rPr>
          <w:rFonts w:asciiTheme="minorHAnsi" w:eastAsia="Georgia" w:hAnsiTheme="minorHAnsi" w:cstheme="minorHAnsi"/>
          <w:i/>
          <w:sz w:val="22"/>
          <w:szCs w:val="22"/>
        </w:rPr>
        <w:t>ing</w:t>
      </w:r>
    </w:p>
    <w:p w14:paraId="32DBB82A" w14:textId="77777777" w:rsidR="00872D60" w:rsidRPr="00C77690" w:rsidRDefault="00C77690">
      <w:pPr>
        <w:ind w:left="100" w:right="7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4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op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at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ng sa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ti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ma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ng 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ll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al 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at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ces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C77690">
        <w:rPr>
          <w:rFonts w:asciiTheme="minorHAnsi" w:eastAsia="Cambria" w:hAnsiTheme="minorHAnsi" w:cstheme="minorHAnsi"/>
          <w:sz w:val="22"/>
          <w:szCs w:val="22"/>
        </w:rPr>
        <w:t>an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zat</w:t>
      </w:r>
      <w:r w:rsidRPr="00C77690">
        <w:rPr>
          <w:rFonts w:asciiTheme="minorHAnsi" w:eastAsia="Cambria" w:hAnsiTheme="minorHAnsi" w:cstheme="minorHAnsi"/>
          <w:spacing w:val="-4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onal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nd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 sa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.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Art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te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le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der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>labo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ti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th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ts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dev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se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s,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webs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e 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nt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nt,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>og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l campa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ig</w:t>
      </w:r>
      <w:r w:rsidRPr="00C77690">
        <w:rPr>
          <w:rFonts w:asciiTheme="minorHAnsi" w:eastAsia="Cambria" w:hAnsiTheme="minorHAnsi" w:cstheme="minorHAnsi"/>
          <w:sz w:val="22"/>
          <w:szCs w:val="22"/>
        </w:rPr>
        <w:t>ns, 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cr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s, </w:t>
      </w:r>
      <w:r w:rsidRPr="00C77690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new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le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rs. 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el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-</w:t>
      </w:r>
      <w:r w:rsidRPr="00C77690">
        <w:rPr>
          <w:rFonts w:asciiTheme="minorHAnsi" w:eastAsia="Cambria" w:hAnsiTheme="minorHAnsi" w:cstheme="minorHAnsi"/>
          <w:sz w:val="22"/>
          <w:szCs w:val="22"/>
        </w:rPr>
        <w:t>mo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at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st 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ng 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nter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ews 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and 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C77690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e en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C77690">
        <w:rPr>
          <w:rFonts w:asciiTheme="minorHAnsi" w:eastAsia="Cambria" w:hAnsiTheme="minorHAnsi" w:cstheme="minorHAnsi"/>
          <w:sz w:val="22"/>
          <w:szCs w:val="22"/>
        </w:rPr>
        <w:t>ng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ticle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.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-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ented</w:t>
      </w:r>
      <w:r w:rsidRPr="00C77690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z w:val="22"/>
          <w:szCs w:val="22"/>
        </w:rPr>
        <w:t>sm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ep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al</w:t>
      </w:r>
      <w:r w:rsidRPr="00C77690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nd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of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sh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e;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am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ar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th</w:t>
      </w:r>
      <w:r w:rsidRPr="00C77690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MA 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and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ca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o 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>es.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owl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eable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-4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cro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ff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e,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z w:val="22"/>
          <w:szCs w:val="22"/>
        </w:rPr>
        <w:t>e,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se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amp,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llo,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Wor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nd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er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C77690">
        <w:rPr>
          <w:rFonts w:asciiTheme="minorHAnsi" w:eastAsia="Cambria" w:hAnsiTheme="minorHAnsi" w:cstheme="minorHAnsi"/>
          <w:sz w:val="22"/>
          <w:szCs w:val="22"/>
        </w:rPr>
        <w:t>MS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pla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3234E8B8" w14:textId="77777777" w:rsidR="00872D60" w:rsidRPr="00C77690" w:rsidRDefault="00872D60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32D09CEE" w14:textId="77777777" w:rsidR="00872D60" w:rsidRPr="00C77690" w:rsidRDefault="00C77690">
      <w:pPr>
        <w:spacing w:before="21"/>
        <w:ind w:left="100" w:right="792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RO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X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CE</w:t>
      </w:r>
    </w:p>
    <w:p w14:paraId="0821383F" w14:textId="77777777" w:rsidR="00872D60" w:rsidRPr="00C77690" w:rsidRDefault="00C77690">
      <w:pPr>
        <w:spacing w:before="79"/>
        <w:ind w:left="100" w:right="796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Jo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na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t,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or</w:t>
      </w:r>
    </w:p>
    <w:p w14:paraId="7D777DEF" w14:textId="77777777" w:rsidR="00872D60" w:rsidRPr="00C77690" w:rsidRDefault="00C77690">
      <w:pPr>
        <w:spacing w:line="240" w:lineRule="exact"/>
        <w:ind w:left="100" w:right="5932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 F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nt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z w:val="22"/>
          <w:szCs w:val="22"/>
        </w:rPr>
        <w:t>lea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ant,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NJ •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z w:val="22"/>
          <w:szCs w:val="22"/>
        </w:rPr>
        <w:t>05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 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nt</w:t>
      </w:r>
    </w:p>
    <w:p w14:paraId="6C272ABD" w14:textId="77777777" w:rsidR="00872D60" w:rsidRPr="00C77690" w:rsidRDefault="00C77690">
      <w:pPr>
        <w:spacing w:before="1"/>
        <w:ind w:left="100" w:right="7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z w:val="22"/>
          <w:szCs w:val="22"/>
        </w:rPr>
        <w:t>Pa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tner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it</w:t>
      </w:r>
      <w:r w:rsidRPr="00C77690">
        <w:rPr>
          <w:rFonts w:asciiTheme="minorHAnsi" w:eastAsia="Cambria" w:hAnsiTheme="minorHAnsi" w:cstheme="minorHAnsi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en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on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ent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nd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keti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campa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ig</w:t>
      </w:r>
      <w:r w:rsidRPr="00C77690">
        <w:rPr>
          <w:rFonts w:asciiTheme="minorHAnsi" w:eastAsia="Cambria" w:hAnsiTheme="minorHAnsi" w:cstheme="minorHAnsi"/>
          <w:sz w:val="22"/>
          <w:szCs w:val="22"/>
        </w:rPr>
        <w:t>n ob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C77690">
        <w:rPr>
          <w:rFonts w:asciiTheme="minorHAnsi" w:eastAsia="Cambria" w:hAnsiTheme="minorHAnsi" w:cstheme="minorHAnsi"/>
          <w:sz w:val="22"/>
          <w:szCs w:val="22"/>
        </w:rPr>
        <w:t>ec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s;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4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C77690">
        <w:rPr>
          <w:rFonts w:asciiTheme="minorHAnsi" w:eastAsia="Cambria" w:hAnsiTheme="minorHAnsi" w:cstheme="minorHAnsi"/>
          <w:sz w:val="22"/>
          <w:szCs w:val="22"/>
        </w:rPr>
        <w:t>nate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z w:val="22"/>
          <w:szCs w:val="22"/>
        </w:rPr>
        <w:t>peal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ng 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or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, 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ess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ele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s,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ntent,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>og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tic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>es,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me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ce,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ew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le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s,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oc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al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med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a,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nd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er ma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ket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ng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>la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nte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ce</w:t>
      </w:r>
      <w:r w:rsidRPr="00C77690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it</w:t>
      </w:r>
      <w:r w:rsidRPr="00C77690">
        <w:rPr>
          <w:rFonts w:asciiTheme="minorHAnsi" w:eastAsia="Cambria" w:hAnsiTheme="minorHAnsi" w:cstheme="minorHAnsi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en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nte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ma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eme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.</w:t>
      </w:r>
      <w:r w:rsidRPr="00C77690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and</w:t>
      </w:r>
      <w:r w:rsidRPr="00C77690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pa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2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C77690">
        <w:rPr>
          <w:rFonts w:asciiTheme="minorHAnsi" w:eastAsia="Cambria" w:hAnsiTheme="minorHAnsi" w:cstheme="minorHAnsi"/>
          <w:sz w:val="22"/>
          <w:szCs w:val="22"/>
        </w:rPr>
        <w:t>ap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cs</w:t>
      </w:r>
      <w:r w:rsidRPr="00C77690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pany</w:t>
      </w:r>
      <w:r w:rsidRPr="00C77690">
        <w:rPr>
          <w:rFonts w:asciiTheme="minorHAnsi" w:eastAsia="Cambria" w:hAnsiTheme="minorHAnsi" w:cstheme="minorHAnsi"/>
          <w:spacing w:val="2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C77690">
        <w:rPr>
          <w:rFonts w:asciiTheme="minorHAnsi" w:eastAsia="Cambria" w:hAnsiTheme="minorHAnsi" w:cstheme="minorHAnsi"/>
          <w:sz w:val="22"/>
          <w:szCs w:val="22"/>
        </w:rPr>
        <w:t>t;</w:t>
      </w:r>
      <w:r w:rsidRPr="00C77690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cr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O ta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mo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on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ent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nl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ne.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oks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ng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en</w:t>
      </w:r>
      <w:r w:rsidRPr="00C77690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Tal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Isn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’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nou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C77690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in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re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at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y In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cl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ined.</w:t>
      </w:r>
    </w:p>
    <w:p w14:paraId="359F8AAC" w14:textId="77777777" w:rsidR="00872D60" w:rsidRPr="00C77690" w:rsidRDefault="00C77690">
      <w:pPr>
        <w:tabs>
          <w:tab w:val="left" w:pos="820"/>
        </w:tabs>
        <w:spacing w:before="3"/>
        <w:ind w:left="820" w:right="78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77690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oll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or</w:t>
      </w:r>
      <w:r w:rsidRPr="00C77690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Un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ty,</w:t>
      </w:r>
      <w:r w:rsidRPr="00C77690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Gra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Wate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-</w:t>
      </w:r>
      <w:r w:rsidRPr="00C77690">
        <w:rPr>
          <w:rFonts w:asciiTheme="minorHAnsi" w:eastAsia="Cambria" w:hAnsiTheme="minorHAnsi" w:cstheme="minorHAnsi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ew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rgi</w:t>
      </w:r>
      <w:r w:rsidRPr="00C77690">
        <w:rPr>
          <w:rFonts w:asciiTheme="minorHAnsi" w:eastAsia="Cambria" w:hAnsiTheme="minorHAnsi" w:cstheme="minorHAnsi"/>
          <w:sz w:val="22"/>
          <w:szCs w:val="22"/>
        </w:rPr>
        <w:t>an</w:t>
      </w:r>
      <w:r w:rsidRPr="00C77690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Un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ty,</w:t>
      </w:r>
      <w:r w:rsidRPr="00C77690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de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e,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an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e, Ma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rri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Hi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on,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e,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me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can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aw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ti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, Te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ple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Un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ty,</w:t>
      </w:r>
      <w:r w:rsidRPr="00C77690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nda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, B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W,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and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Me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nz.</w:t>
      </w:r>
    </w:p>
    <w:p w14:paraId="4497C59F" w14:textId="77777777" w:rsidR="00872D60" w:rsidRPr="00C77690" w:rsidRDefault="00C77690">
      <w:pPr>
        <w:tabs>
          <w:tab w:val="left" w:pos="820"/>
        </w:tabs>
        <w:ind w:left="820" w:right="80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77690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ma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z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77690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try </w:t>
      </w:r>
      <w:r w:rsidRPr="00C77690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ws </w:t>
      </w:r>
      <w:r w:rsidRPr="00C77690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or </w:t>
      </w:r>
      <w:r w:rsidRPr="00C77690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ma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Br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ef </w:t>
      </w:r>
      <w:r w:rsidRPr="00C77690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ts </w:t>
      </w:r>
      <w:r w:rsidRPr="00C77690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C77690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77690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ir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ne </w:t>
      </w:r>
      <w:r w:rsidRPr="00C77690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en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C77690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C77690">
        <w:rPr>
          <w:rFonts w:asciiTheme="minorHAnsi" w:eastAsia="Cambria" w:hAnsiTheme="minorHAnsi" w:cstheme="minorHAnsi"/>
          <w:sz w:val="22"/>
          <w:szCs w:val="22"/>
        </w:rPr>
        <w:t>pe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C77690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at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on, Ame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can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an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ng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ti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e,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xu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H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s, a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me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at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of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ir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ti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sz w:val="22"/>
          <w:szCs w:val="22"/>
        </w:rPr>
        <w:t>es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D853623" w14:textId="77777777" w:rsidR="00872D60" w:rsidRPr="00C77690" w:rsidRDefault="00C77690">
      <w:pPr>
        <w:spacing w:line="24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77690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nt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77690">
        <w:rPr>
          <w:rFonts w:asciiTheme="minorHAnsi" w:eastAsia="Cambria" w:hAnsiTheme="minorHAnsi" w:cstheme="minorHAnsi"/>
          <w:sz w:val="22"/>
          <w:szCs w:val="22"/>
        </w:rPr>
        <w:t>ely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 a</w:t>
      </w:r>
      <w:r w:rsidRPr="00C77690">
        <w:rPr>
          <w:rFonts w:asciiTheme="minorHAnsi" w:eastAsia="Cambria" w:hAnsiTheme="minorHAnsi" w:cstheme="minorHAnsi"/>
          <w:spacing w:val="-4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ticl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 f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of 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bo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t.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co</w:t>
      </w:r>
      <w:r w:rsidRPr="00C77690">
        <w:rPr>
          <w:rFonts w:asciiTheme="minorHAnsi" w:eastAsia="Cambria" w:hAnsiTheme="minorHAnsi" w:cstheme="minorHAnsi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ent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>e 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nnels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ng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A7A9A3B" w14:textId="77777777" w:rsidR="00872D60" w:rsidRPr="00C77690" w:rsidRDefault="00C77690">
      <w:pPr>
        <w:tabs>
          <w:tab w:val="left" w:pos="820"/>
        </w:tabs>
        <w:spacing w:before="2"/>
        <w:ind w:left="820" w:right="79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77690">
        <w:rPr>
          <w:rFonts w:asciiTheme="minorHAnsi" w:eastAsia="Segoe MDL2 Assets" w:hAnsiTheme="minorHAnsi" w:cstheme="minorHAnsi"/>
          <w:sz w:val="22"/>
          <w:szCs w:val="22"/>
        </w:rPr>
        <w:tab/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bl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77690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tic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C77690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C77690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4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nt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77690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ma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’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 xml:space="preserve">s </w:t>
      </w:r>
      <w:r w:rsidRPr="00C77690">
        <w:rPr>
          <w:rFonts w:asciiTheme="minorHAnsi" w:eastAsia="Cambria" w:hAnsiTheme="minorHAnsi" w:cstheme="minorHAnsi"/>
          <w:i/>
          <w:spacing w:val="1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Da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 xml:space="preserve">, </w:t>
      </w:r>
      <w:r w:rsidRPr="00C77690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nt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77690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He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alt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 xml:space="preserve">, </w:t>
      </w:r>
      <w:r w:rsidRPr="00C77690">
        <w:rPr>
          <w:rFonts w:asciiTheme="minorHAnsi" w:eastAsia="Cambria" w:hAnsiTheme="minorHAnsi" w:cstheme="minorHAnsi"/>
          <w:i/>
          <w:spacing w:val="1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He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alt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in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 xml:space="preserve">, </w:t>
      </w:r>
      <w:r w:rsidRPr="00C77690">
        <w:rPr>
          <w:rFonts w:asciiTheme="minorHAnsi" w:eastAsia="Cambria" w:hAnsiTheme="minorHAnsi" w:cstheme="minorHAnsi"/>
          <w:i/>
          <w:spacing w:val="1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Para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 xml:space="preserve">, </w:t>
      </w:r>
      <w:r w:rsidRPr="00C77690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 xml:space="preserve">w </w:t>
      </w:r>
      <w:r w:rsidRPr="00C77690">
        <w:rPr>
          <w:rFonts w:asciiTheme="minorHAnsi" w:eastAsia="Cambria" w:hAnsiTheme="minorHAnsi" w:cstheme="minorHAnsi"/>
          <w:i/>
          <w:spacing w:val="1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J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 xml:space="preserve">ey </w:t>
      </w:r>
      <w:r w:rsidRPr="00C77690">
        <w:rPr>
          <w:rFonts w:asciiTheme="minorHAnsi" w:eastAsia="Cambria" w:hAnsiTheme="minorHAnsi" w:cstheme="minorHAnsi"/>
          <w:i/>
          <w:spacing w:val="9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ly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, W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it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’s</w:t>
      </w:r>
      <w:r w:rsidRPr="00C77690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ges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i/>
          <w:spacing w:val="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os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i/>
          <w:spacing w:val="7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4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Writ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K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Sp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it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ual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ity &amp;</w:t>
      </w:r>
      <w:r w:rsidRPr="00C77690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alt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He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alt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Da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itPr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gn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nc</w:t>
      </w:r>
      <w:r w:rsidRPr="00C77690">
        <w:rPr>
          <w:rFonts w:asciiTheme="minorHAnsi" w:eastAsia="Cambria" w:hAnsiTheme="minorHAnsi" w:cstheme="minorHAnsi"/>
          <w:i/>
          <w:spacing w:val="-4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i/>
          <w:spacing w:val="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ren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ts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 xml:space="preserve">, 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ELLA 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i/>
          <w:spacing w:val="-4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W D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ig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ia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, H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B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in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 xml:space="preserve">, 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and 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C7BA824" w14:textId="77777777" w:rsidR="00872D60" w:rsidRPr="00C77690" w:rsidRDefault="00872D60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EEE5DB3" w14:textId="77777777" w:rsidR="00872D60" w:rsidRPr="00C77690" w:rsidRDefault="00C77690">
      <w:pPr>
        <w:ind w:left="100" w:right="97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r</w:t>
      </w:r>
    </w:p>
    <w:p w14:paraId="698D4FBA" w14:textId="77777777" w:rsidR="00872D60" w:rsidRPr="00C77690" w:rsidRDefault="00C77690">
      <w:pPr>
        <w:spacing w:line="240" w:lineRule="exact"/>
        <w:ind w:left="100" w:right="150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E M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AG</w:t>
      </w:r>
      <w:r w:rsidRPr="00C77690">
        <w:rPr>
          <w:rFonts w:asciiTheme="minorHAnsi" w:eastAsia="Cambria" w:hAnsiTheme="minorHAnsi" w:cstheme="minorHAnsi"/>
          <w:sz w:val="22"/>
          <w:szCs w:val="22"/>
        </w:rPr>
        <w:t>AZ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Al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dr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a,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VA •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5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 2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z w:val="22"/>
          <w:szCs w:val="22"/>
        </w:rPr>
        <w:t>6 | 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K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P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ep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ne,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J •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4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-</w:t>
      </w:r>
      <w:r w:rsidRPr="00C77690">
        <w:rPr>
          <w:rFonts w:asciiTheme="minorHAnsi" w:eastAsia="Cambria" w:hAnsiTheme="minorHAnsi" w:cstheme="minorHAnsi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z w:val="22"/>
          <w:szCs w:val="22"/>
        </w:rPr>
        <w:t>5</w:t>
      </w:r>
    </w:p>
    <w:p w14:paraId="6D387925" w14:textId="77777777" w:rsidR="00872D60" w:rsidRPr="00C77690" w:rsidRDefault="00C77690">
      <w:pPr>
        <w:spacing w:before="6" w:line="240" w:lineRule="exact"/>
        <w:ind w:left="100" w:right="79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ed</w:t>
      </w:r>
      <w:r w:rsidRPr="00C77690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ta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ti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ed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ti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on</w:t>
      </w:r>
      <w:r w:rsidRPr="00C77690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daily</w:t>
      </w:r>
      <w:r w:rsidRPr="00C77690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news</w:t>
      </w:r>
      <w:r w:rsidRPr="00C77690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es.</w:t>
      </w:r>
      <w:r w:rsidRPr="00C77690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Ga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and</w:t>
      </w:r>
      <w:r w:rsidRPr="00C77690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nt</w:t>
      </w:r>
      <w:r w:rsidRPr="00C77690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om</w:t>
      </w:r>
      <w:r w:rsidRPr="00C77690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oc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ed</w:t>
      </w:r>
      <w:r w:rsidRPr="00C77690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ss</w:t>
      </w:r>
      <w:r w:rsidRPr="00C77690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e;</w:t>
      </w:r>
      <w:r w:rsidRPr="00C77690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de</w:t>
      </w:r>
      <w:r w:rsidRPr="00C77690">
        <w:rPr>
          <w:rFonts w:asciiTheme="minorHAnsi" w:eastAsia="Cambria" w:hAnsiTheme="minorHAnsi" w:cstheme="minorHAnsi"/>
          <w:spacing w:val="8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sed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 and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oto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z w:val="22"/>
          <w:szCs w:val="22"/>
        </w:rPr>
        <w:t>ti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ns.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C</w:t>
      </w:r>
      <w:r w:rsidRPr="00C77690">
        <w:rPr>
          <w:rFonts w:asciiTheme="minorHAnsi" w:eastAsia="Cambria" w:hAnsiTheme="minorHAnsi" w:cstheme="minorHAnsi"/>
          <w:sz w:val="22"/>
          <w:szCs w:val="22"/>
        </w:rPr>
        <w:t>oll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bo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wi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C77690">
        <w:rPr>
          <w:rFonts w:asciiTheme="minorHAnsi" w:eastAsia="Cambria" w:hAnsiTheme="minorHAnsi" w:cstheme="minorHAnsi"/>
          <w:sz w:val="22"/>
          <w:szCs w:val="22"/>
        </w:rPr>
        <w:t>s to 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nd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C77690">
        <w:rPr>
          <w:rFonts w:asciiTheme="minorHAnsi" w:eastAsia="Cambria" w:hAnsiTheme="minorHAnsi" w:cstheme="minorHAnsi"/>
          <w:sz w:val="22"/>
          <w:szCs w:val="22"/>
        </w:rPr>
        <w:t>dep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ea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ti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les.</w:t>
      </w:r>
    </w:p>
    <w:p w14:paraId="2A8C73D5" w14:textId="77777777" w:rsidR="00872D60" w:rsidRPr="00C77690" w:rsidRDefault="00C77690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77690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sz w:val="22"/>
          <w:szCs w:val="22"/>
        </w:rPr>
        <w:t>eled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ann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tt wa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se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 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ad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ne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z w:val="22"/>
          <w:szCs w:val="22"/>
        </w:rPr>
        <w:t>sp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ap</w:t>
      </w:r>
      <w:r w:rsidRPr="00C77690">
        <w:rPr>
          <w:rFonts w:asciiTheme="minorHAnsi" w:eastAsia="Cambria" w:hAnsiTheme="minorHAnsi" w:cstheme="minorHAnsi"/>
          <w:sz w:val="22"/>
          <w:szCs w:val="22"/>
        </w:rPr>
        <w:t>er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es as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ey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rriv</w:t>
      </w:r>
      <w:r w:rsidRPr="00C77690">
        <w:rPr>
          <w:rFonts w:asciiTheme="minorHAnsi" w:eastAsia="Cambria" w:hAnsiTheme="minorHAnsi" w:cstheme="minorHAnsi"/>
          <w:sz w:val="22"/>
          <w:szCs w:val="22"/>
        </w:rPr>
        <w:t>ed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94481BA" w14:textId="77777777" w:rsidR="00872D60" w:rsidRPr="00C77690" w:rsidRDefault="00872D60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431A420" w14:textId="77777777" w:rsidR="00872D60" w:rsidRPr="00C77690" w:rsidRDefault="00C77690">
      <w:pPr>
        <w:ind w:left="100" w:right="816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mm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ati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ns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on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ant</w:t>
      </w:r>
    </w:p>
    <w:p w14:paraId="7F721425" w14:textId="77777777" w:rsidR="00872D60" w:rsidRPr="00C77690" w:rsidRDefault="00C77690">
      <w:pPr>
        <w:spacing w:line="240" w:lineRule="exact"/>
        <w:ind w:left="100" w:right="4449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AN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AL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S</w:t>
      </w:r>
      <w:r w:rsidRPr="00C77690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ms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NJ •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z w:val="22"/>
          <w:szCs w:val="22"/>
        </w:rPr>
        <w:t>02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to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z w:val="22"/>
          <w:szCs w:val="22"/>
        </w:rPr>
        <w:t>4</w:t>
      </w:r>
    </w:p>
    <w:p w14:paraId="567BDC4E" w14:textId="77777777" w:rsidR="00872D60" w:rsidRPr="00C77690" w:rsidRDefault="00C77690">
      <w:pPr>
        <w:spacing w:before="1"/>
        <w:ind w:left="100" w:right="194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ad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omp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ny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at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.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cal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me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at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on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ng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 I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68BF88C1" w14:textId="77777777" w:rsidR="00872D60" w:rsidRPr="00C77690" w:rsidRDefault="00C77690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77690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lly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z w:val="22"/>
          <w:szCs w:val="22"/>
        </w:rPr>
        <w:t>ta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ned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te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gr</w:t>
      </w:r>
      <w:r w:rsidRPr="00C77690">
        <w:rPr>
          <w:rFonts w:asciiTheme="minorHAnsi" w:eastAsia="Cambria" w:hAnsiTheme="minorHAnsi" w:cstheme="minorHAnsi"/>
          <w:sz w:val="22"/>
          <w:szCs w:val="22"/>
        </w:rPr>
        <w:t>ants to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ance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vir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me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l cl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an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ps.</w:t>
      </w:r>
    </w:p>
    <w:p w14:paraId="16EE4DF3" w14:textId="77777777" w:rsidR="00872D60" w:rsidRPr="00C77690" w:rsidRDefault="00872D60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F312417" w14:textId="77777777" w:rsidR="00872D60" w:rsidRPr="00C77690" w:rsidRDefault="00C77690">
      <w:pPr>
        <w:ind w:left="100" w:right="829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ws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C77690">
        <w:rPr>
          <w:rFonts w:asciiTheme="minorHAnsi" w:eastAsia="Cambria" w:hAnsiTheme="minorHAnsi" w:cstheme="minorHAnsi"/>
          <w:b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/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J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ur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t</w:t>
      </w:r>
    </w:p>
    <w:p w14:paraId="2B4264C4" w14:textId="77777777" w:rsidR="00872D60" w:rsidRPr="00C77690" w:rsidRDefault="00C77690">
      <w:pPr>
        <w:spacing w:line="240" w:lineRule="exact"/>
        <w:ind w:left="100" w:right="143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AN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UNTY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To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s R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NJ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•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1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|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CO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an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sq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n,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NJ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•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0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 2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77690">
        <w:rPr>
          <w:rFonts w:asciiTheme="minorHAnsi" w:eastAsia="Cambria" w:hAnsiTheme="minorHAnsi" w:cstheme="minorHAnsi"/>
          <w:sz w:val="22"/>
          <w:szCs w:val="22"/>
        </w:rPr>
        <w:t>01</w:t>
      </w:r>
    </w:p>
    <w:p w14:paraId="2D2087F3" w14:textId="77777777" w:rsidR="00872D60" w:rsidRPr="00C77690" w:rsidRDefault="00C77690">
      <w:pPr>
        <w:spacing w:before="1"/>
        <w:ind w:left="100" w:right="83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nte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ac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ed</w:t>
      </w:r>
      <w:r w:rsidRPr="00C77690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th</w:t>
      </w:r>
      <w:r w:rsidRPr="00C77690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at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/l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cal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als</w:t>
      </w:r>
      <w:r w:rsidRPr="00C77690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and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C77690">
        <w:rPr>
          <w:rFonts w:asciiTheme="minorHAnsi" w:eastAsia="Cambria" w:hAnsiTheme="minorHAnsi" w:cstheme="minorHAnsi"/>
          <w:sz w:val="22"/>
          <w:szCs w:val="22"/>
        </w:rPr>
        <w:t>an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z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tio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to</w:t>
      </w:r>
      <w:r w:rsidRPr="00C77690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C77690">
        <w:rPr>
          <w:rFonts w:asciiTheme="minorHAnsi" w:eastAsia="Cambria" w:hAnsiTheme="minorHAnsi" w:cstheme="minorHAnsi"/>
          <w:sz w:val="22"/>
          <w:szCs w:val="22"/>
        </w:rPr>
        <w:t>de</w:t>
      </w:r>
      <w:r w:rsidRPr="00C77690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mp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C77690">
        <w:rPr>
          <w:rFonts w:asciiTheme="minorHAnsi" w:eastAsia="Cambria" w:hAnsiTheme="minorHAnsi" w:cstheme="minorHAnsi"/>
          <w:sz w:val="22"/>
          <w:szCs w:val="22"/>
        </w:rPr>
        <w:t>nd</w:t>
      </w:r>
      <w:r w:rsidRPr="00C77690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lar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C77690">
        <w:rPr>
          <w:rFonts w:asciiTheme="minorHAnsi" w:eastAsia="Cambria" w:hAnsiTheme="minorHAnsi" w:cstheme="minorHAnsi"/>
          <w:sz w:val="22"/>
          <w:szCs w:val="22"/>
        </w:rPr>
        <w:t>est</w:t>
      </w:r>
      <w:r w:rsidRPr="00C77690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pal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ty</w:t>
      </w:r>
      <w:r w:rsidRPr="00C77690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540C3976" w14:textId="77777777" w:rsidR="00872D60" w:rsidRPr="00C77690" w:rsidRDefault="00C77690">
      <w:pPr>
        <w:spacing w:before="1"/>
        <w:ind w:left="100" w:right="3079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z w:val="22"/>
          <w:szCs w:val="22"/>
        </w:rPr>
        <w:t>New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Je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ey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at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Oce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Co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un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bs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and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or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mun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bea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s at 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Sta</w:t>
      </w:r>
      <w:r w:rsidRPr="00C77690">
        <w:rPr>
          <w:rFonts w:asciiTheme="minorHAnsi" w:eastAsia="Cambria" w:hAnsiTheme="minorHAnsi" w:cstheme="minorHAnsi"/>
          <w:i/>
          <w:spacing w:val="2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40548F1" w14:textId="77777777" w:rsidR="00872D60" w:rsidRPr="00C77690" w:rsidRDefault="00C77690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77690">
        <w:rPr>
          <w:rFonts w:asciiTheme="minorHAnsi" w:eastAsia="Segoe MDL2 Assets" w:hAnsiTheme="minorHAnsi" w:cstheme="minorHAnsi"/>
          <w:spacing w:val="26"/>
          <w:w w:val="46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el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 w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te we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kly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“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ool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ene”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z w:val="22"/>
          <w:szCs w:val="22"/>
        </w:rPr>
        <w:t>mn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z w:val="22"/>
          <w:szCs w:val="22"/>
        </w:rPr>
        <w:t>or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Oce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C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un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O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i/>
          <w:spacing w:val="-3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i/>
          <w:spacing w:val="-1"/>
          <w:sz w:val="22"/>
          <w:szCs w:val="22"/>
        </w:rPr>
        <w:t>v</w:t>
      </w:r>
      <w:r w:rsidRPr="00C77690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9CC4708" w14:textId="77777777" w:rsidR="00872D60" w:rsidRPr="00C77690" w:rsidRDefault="00872D6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7CCDAC95" w14:textId="77777777" w:rsidR="00872D60" w:rsidRPr="00C77690" w:rsidRDefault="00C77690">
      <w:pPr>
        <w:ind w:left="100" w:right="761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DU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ATION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 xml:space="preserve">D 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RE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TIA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7962D68C" w14:textId="77777777" w:rsidR="00872D60" w:rsidRPr="00C77690" w:rsidRDefault="00872D60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FCDB3F7" w14:textId="77777777" w:rsidR="00872D60" w:rsidRPr="00C77690" w:rsidRDefault="00C77690">
      <w:pPr>
        <w:ind w:left="100" w:right="3609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 xml:space="preserve">lor </w:t>
      </w:r>
      <w:r w:rsidRPr="00C77690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C77690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>ts</w:t>
      </w:r>
      <w:r w:rsidRPr="00C77690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b/>
          <w:sz w:val="22"/>
          <w:szCs w:val="22"/>
        </w:rPr>
        <w:t xml:space="preserve">•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z w:val="22"/>
          <w:szCs w:val="22"/>
        </w:rPr>
        <w:t>EGE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>EW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J</w:t>
      </w:r>
      <w:r w:rsidRPr="00C77690">
        <w:rPr>
          <w:rFonts w:asciiTheme="minorHAnsi" w:eastAsia="Cambria" w:hAnsiTheme="minorHAnsi" w:cstheme="minorHAnsi"/>
          <w:sz w:val="22"/>
          <w:szCs w:val="22"/>
        </w:rPr>
        <w:t>ERS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Po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ona,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New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Je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717DF55A" w14:textId="77777777" w:rsidR="00872D60" w:rsidRPr="00C77690" w:rsidRDefault="00C77690">
      <w:pPr>
        <w:spacing w:before="1"/>
        <w:ind w:left="100" w:right="609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z w:val="22"/>
          <w:szCs w:val="22"/>
        </w:rPr>
        <w:t>Ame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can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f J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s a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,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Me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ber</w:t>
      </w:r>
    </w:p>
    <w:p w14:paraId="083A69BF" w14:textId="77777777" w:rsidR="00872D60" w:rsidRPr="00C77690" w:rsidRDefault="00C77690">
      <w:pPr>
        <w:spacing w:line="240" w:lineRule="exact"/>
        <w:ind w:left="100" w:right="6779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tif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d P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su</w:t>
      </w:r>
      <w:r w:rsidRPr="00C77690">
        <w:rPr>
          <w:rFonts w:asciiTheme="minorHAnsi" w:eastAsia="Cambria" w:hAnsiTheme="minorHAnsi" w:cstheme="minorHAnsi"/>
          <w:sz w:val="22"/>
          <w:szCs w:val="22"/>
        </w:rPr>
        <w:t>me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(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43F7752A" w14:textId="77777777" w:rsidR="00872D60" w:rsidRPr="00C77690" w:rsidRDefault="00C77690">
      <w:pPr>
        <w:spacing w:before="1"/>
        <w:ind w:left="100" w:right="5542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y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f 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z w:val="22"/>
          <w:szCs w:val="22"/>
        </w:rPr>
        <w:t>n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C77690">
        <w:rPr>
          <w:rFonts w:asciiTheme="minorHAnsi" w:eastAsia="Cambria" w:hAnsiTheme="minorHAnsi" w:cstheme="minorHAnsi"/>
          <w:sz w:val="22"/>
          <w:szCs w:val="22"/>
        </w:rPr>
        <w:t>s B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z w:val="22"/>
          <w:szCs w:val="22"/>
        </w:rPr>
        <w:t>ok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z w:val="22"/>
          <w:szCs w:val="22"/>
        </w:rPr>
        <w:t>W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77690">
        <w:rPr>
          <w:rFonts w:asciiTheme="minorHAnsi" w:eastAsia="Cambria" w:hAnsiTheme="minorHAnsi" w:cstheme="minorHAnsi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>s and</w:t>
      </w:r>
      <w:r w:rsidRPr="00C77690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77690">
        <w:rPr>
          <w:rFonts w:asciiTheme="minorHAnsi" w:eastAsia="Cambria" w:hAnsiTheme="minorHAnsi" w:cstheme="minorHAnsi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77690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77690">
        <w:rPr>
          <w:rFonts w:asciiTheme="minorHAnsi" w:eastAsia="Cambria" w:hAnsiTheme="minorHAnsi" w:cstheme="minorHAnsi"/>
          <w:sz w:val="22"/>
          <w:szCs w:val="22"/>
        </w:rPr>
        <w:t>tra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77690">
        <w:rPr>
          <w:rFonts w:asciiTheme="minorHAnsi" w:eastAsia="Cambria" w:hAnsiTheme="minorHAnsi" w:cstheme="minorHAnsi"/>
          <w:sz w:val="22"/>
          <w:szCs w:val="22"/>
        </w:rPr>
        <w:t>o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77690">
        <w:rPr>
          <w:rFonts w:asciiTheme="minorHAnsi" w:eastAsia="Cambria" w:hAnsiTheme="minorHAnsi" w:cstheme="minorHAnsi"/>
          <w:sz w:val="22"/>
          <w:szCs w:val="22"/>
        </w:rPr>
        <w:t xml:space="preserve">s, </w:t>
      </w:r>
      <w:r w:rsidRPr="00C77690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C77690">
        <w:rPr>
          <w:rFonts w:asciiTheme="minorHAnsi" w:eastAsia="Cambria" w:hAnsiTheme="minorHAnsi" w:cstheme="minorHAnsi"/>
          <w:sz w:val="22"/>
          <w:szCs w:val="22"/>
        </w:rPr>
        <w:t>em</w:t>
      </w:r>
      <w:r w:rsidRPr="00C77690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77690">
        <w:rPr>
          <w:rFonts w:asciiTheme="minorHAnsi" w:eastAsia="Cambria" w:hAnsiTheme="minorHAnsi" w:cstheme="minorHAnsi"/>
          <w:sz w:val="22"/>
          <w:szCs w:val="22"/>
        </w:rPr>
        <w:t>er</w:t>
      </w:r>
    </w:p>
    <w:sectPr w:rsidR="00872D60" w:rsidRPr="00C77690">
      <w:type w:val="continuous"/>
      <w:pgSz w:w="12240" w:h="15840"/>
      <w:pgMar w:top="86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667AD"/>
    <w:multiLevelType w:val="multilevel"/>
    <w:tmpl w:val="54B0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D60"/>
    <w:rsid w:val="00872D60"/>
    <w:rsid w:val="00C7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C50CFF8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2021-06-14T13:13:00Z</dcterms:created>
  <dcterms:modified xsi:type="dcterms:W3CDTF">2021-06-14T13:18:00Z</dcterms:modified>
</cp:coreProperties>
</file>